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298EB" w14:textId="77777777" w:rsidR="00112C39" w:rsidRPr="00D40BC4" w:rsidRDefault="00112C39" w:rsidP="00112C39">
      <w:pPr>
        <w:pStyle w:val="Caption"/>
        <w:keepNext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>FORM PENILAIAN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MGR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 w:val="0"/>
          <w:sz w:val="24"/>
          <w:szCs w:val="24"/>
        </w:rPr>
        <w:t>FRONT OFFICE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SECTION WEEK I</w:t>
      </w:r>
    </w:p>
    <w:p w14:paraId="03012AA5" w14:textId="77777777" w:rsidR="00112C39" w:rsidRDefault="00112C39" w:rsidP="00112C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7EB2">
        <w:rPr>
          <w:rFonts w:ascii="Times New Roman" w:hAnsi="Times New Roman" w:cs="Times New Roman"/>
          <w:sz w:val="24"/>
          <w:szCs w:val="24"/>
        </w:rPr>
        <w:t>SENIN, 2 FEB 2025</w:t>
      </w:r>
    </w:p>
    <w:p w14:paraId="5ECDA30D" w14:textId="77777777" w:rsidR="00112C39" w:rsidRPr="00337EB2" w:rsidRDefault="00112C39" w:rsidP="00112C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540"/>
        <w:gridCol w:w="3424"/>
        <w:gridCol w:w="2410"/>
        <w:gridCol w:w="2288"/>
        <w:gridCol w:w="2390"/>
        <w:gridCol w:w="2410"/>
      </w:tblGrid>
      <w:tr w:rsidR="00112C39" w14:paraId="63F95E26" w14:textId="77777777" w:rsidTr="008A12F0">
        <w:trPr>
          <w:trHeight w:val="783"/>
        </w:trPr>
        <w:tc>
          <w:tcPr>
            <w:tcW w:w="540" w:type="dxa"/>
            <w:shd w:val="clear" w:color="auto" w:fill="A8D08D" w:themeFill="accent6" w:themeFillTint="99"/>
            <w:vAlign w:val="center"/>
          </w:tcPr>
          <w:p w14:paraId="11F522E3" w14:textId="77777777" w:rsidR="00112C39" w:rsidRPr="00760CAD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3424" w:type="dxa"/>
            <w:shd w:val="clear" w:color="auto" w:fill="A8D08D" w:themeFill="accent6" w:themeFillTint="99"/>
            <w:vAlign w:val="center"/>
          </w:tcPr>
          <w:p w14:paraId="04481DEF" w14:textId="77777777" w:rsidR="00112C39" w:rsidRPr="00760CAD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Nama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5DB10787" w14:textId="77777777" w:rsidR="00112C39" w:rsidRPr="00EB3545" w:rsidRDefault="00112C39" w:rsidP="008A12F0">
            <w:pPr>
              <w:jc w:val="center"/>
              <w:rPr>
                <w:rFonts w:ascii="Times New Roman" w:hAnsi="Times New Roman" w:cs="Times New Roman"/>
                <w:lang w:val="fi-FI"/>
              </w:rPr>
            </w:pPr>
            <w:r w:rsidRPr="00EB3545">
              <w:rPr>
                <w:rFonts w:ascii="Times New Roman" w:hAnsi="Times New Roman" w:cs="Times New Roman"/>
                <w:lang w:val="fi-FI"/>
              </w:rPr>
              <w:t xml:space="preserve">Kemampuan menangani masalah dan komplain </w:t>
            </w:r>
          </w:p>
        </w:tc>
        <w:tc>
          <w:tcPr>
            <w:tcW w:w="2288" w:type="dxa"/>
            <w:shd w:val="clear" w:color="auto" w:fill="A8D08D" w:themeFill="accent6" w:themeFillTint="99"/>
            <w:vAlign w:val="center"/>
          </w:tcPr>
          <w:p w14:paraId="6B7ABE9A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leadership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pengawasan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tim</w:t>
            </w:r>
            <w:proofErr w:type="spellEnd"/>
          </w:p>
        </w:tc>
        <w:tc>
          <w:tcPr>
            <w:tcW w:w="2390" w:type="dxa"/>
            <w:shd w:val="clear" w:color="auto" w:fill="A8D08D" w:themeFill="accent6" w:themeFillTint="99"/>
            <w:vAlign w:val="center"/>
          </w:tcPr>
          <w:p w14:paraId="5EEEFDC0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komunikasi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dengan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craft, </w:t>
            </w:r>
            <w:proofErr w:type="spellStart"/>
            <w:r w:rsidRPr="000A1D50">
              <w:rPr>
                <w:rFonts w:ascii="Times New Roman" w:hAnsi="Times New Roman" w:cs="Times New Roman"/>
              </w:rPr>
              <w:t>spv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antar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section 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1189867F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0485">
              <w:rPr>
                <w:rFonts w:ascii="Times New Roman" w:hAnsi="Times New Roman" w:cs="Times New Roman"/>
              </w:rPr>
              <w:t>Kemampuan</w:t>
            </w:r>
            <w:proofErr w:type="spellEnd"/>
            <w:r w:rsidRPr="00C104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0485">
              <w:rPr>
                <w:rFonts w:ascii="Times New Roman" w:hAnsi="Times New Roman" w:cs="Times New Roman"/>
              </w:rPr>
              <w:t>evaluasi</w:t>
            </w:r>
            <w:proofErr w:type="spellEnd"/>
            <w:r w:rsidRPr="00C104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0485">
              <w:rPr>
                <w:rFonts w:ascii="Times New Roman" w:hAnsi="Times New Roman" w:cs="Times New Roman"/>
              </w:rPr>
              <w:t>kinerja</w:t>
            </w:r>
            <w:proofErr w:type="spellEnd"/>
            <w:r w:rsidRPr="00C10485">
              <w:rPr>
                <w:rFonts w:ascii="Times New Roman" w:hAnsi="Times New Roman" w:cs="Times New Roman"/>
              </w:rPr>
              <w:t xml:space="preserve"> staff</w:t>
            </w:r>
          </w:p>
        </w:tc>
      </w:tr>
      <w:tr w:rsidR="00112C39" w14:paraId="1F6B4154" w14:textId="77777777" w:rsidTr="008A12F0">
        <w:trPr>
          <w:trHeight w:val="470"/>
        </w:trPr>
        <w:tc>
          <w:tcPr>
            <w:tcW w:w="540" w:type="dxa"/>
          </w:tcPr>
          <w:p w14:paraId="709DB17E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4" w:type="dxa"/>
          </w:tcPr>
          <w:p w14:paraId="6CAF18DF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 xml:space="preserve">Devita </w:t>
            </w:r>
            <w:proofErr w:type="spellStart"/>
            <w:r w:rsidRPr="00CB7169">
              <w:rPr>
                <w:rFonts w:ascii="Times New Roman" w:hAnsi="Times New Roman" w:cs="Times New Roman"/>
              </w:rPr>
              <w:t>Anggriyani</w:t>
            </w:r>
            <w:proofErr w:type="spellEnd"/>
          </w:p>
        </w:tc>
        <w:tc>
          <w:tcPr>
            <w:tcW w:w="2410" w:type="dxa"/>
          </w:tcPr>
          <w:p w14:paraId="145A04A5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5C70FB7E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756CEA89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6E6E7AD5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5161BBF0" w14:textId="77777777" w:rsidTr="008A12F0">
        <w:trPr>
          <w:trHeight w:val="470"/>
        </w:trPr>
        <w:tc>
          <w:tcPr>
            <w:tcW w:w="540" w:type="dxa"/>
          </w:tcPr>
          <w:p w14:paraId="70B60868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4" w:type="dxa"/>
          </w:tcPr>
          <w:p w14:paraId="126D7645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Esther Stephanie</w:t>
            </w:r>
          </w:p>
        </w:tc>
        <w:tc>
          <w:tcPr>
            <w:tcW w:w="2410" w:type="dxa"/>
          </w:tcPr>
          <w:p w14:paraId="0C5EEB8B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307EE8FF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0FBD4CA4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14:paraId="6C31E66C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76458548" w14:textId="77777777" w:rsidTr="008A12F0">
        <w:trPr>
          <w:trHeight w:val="470"/>
        </w:trPr>
        <w:tc>
          <w:tcPr>
            <w:tcW w:w="540" w:type="dxa"/>
          </w:tcPr>
          <w:p w14:paraId="2D73C606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4" w:type="dxa"/>
          </w:tcPr>
          <w:p w14:paraId="4D8093DE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Damaria S</w:t>
            </w:r>
          </w:p>
        </w:tc>
        <w:tc>
          <w:tcPr>
            <w:tcW w:w="2410" w:type="dxa"/>
          </w:tcPr>
          <w:p w14:paraId="58B5949F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491383F5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0CBA32F0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5E40C800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58063F81" w14:textId="77777777" w:rsidTr="008A12F0">
        <w:trPr>
          <w:trHeight w:val="470"/>
        </w:trPr>
        <w:tc>
          <w:tcPr>
            <w:tcW w:w="540" w:type="dxa"/>
          </w:tcPr>
          <w:p w14:paraId="641720D4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4" w:type="dxa"/>
          </w:tcPr>
          <w:p w14:paraId="665340A7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Ziqra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Putra Ilham</w:t>
            </w:r>
          </w:p>
        </w:tc>
        <w:tc>
          <w:tcPr>
            <w:tcW w:w="2410" w:type="dxa"/>
          </w:tcPr>
          <w:p w14:paraId="22E42621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25978333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409112BF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1888ED59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46A6CD2F" w14:textId="77777777" w:rsidTr="008A12F0">
        <w:trPr>
          <w:trHeight w:val="470"/>
        </w:trPr>
        <w:tc>
          <w:tcPr>
            <w:tcW w:w="540" w:type="dxa"/>
          </w:tcPr>
          <w:p w14:paraId="02BF1F58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4" w:type="dxa"/>
          </w:tcPr>
          <w:p w14:paraId="79222086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Romi Rafael Hia</w:t>
            </w:r>
          </w:p>
        </w:tc>
        <w:tc>
          <w:tcPr>
            <w:tcW w:w="2410" w:type="dxa"/>
          </w:tcPr>
          <w:p w14:paraId="2D469F4E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095A5007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68BCC41A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2CBC160D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3C97EF79" w14:textId="77777777" w:rsidTr="008A12F0">
        <w:trPr>
          <w:trHeight w:val="470"/>
        </w:trPr>
        <w:tc>
          <w:tcPr>
            <w:tcW w:w="540" w:type="dxa"/>
          </w:tcPr>
          <w:p w14:paraId="081A6376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4" w:type="dxa"/>
          </w:tcPr>
          <w:p w14:paraId="7766621B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2DCEA783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14:paraId="6BFD103F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</w:tcPr>
          <w:p w14:paraId="666541E9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559E7FC1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2C39" w14:paraId="43A0399A" w14:textId="77777777" w:rsidTr="008A12F0">
        <w:trPr>
          <w:trHeight w:val="470"/>
        </w:trPr>
        <w:tc>
          <w:tcPr>
            <w:tcW w:w="540" w:type="dxa"/>
          </w:tcPr>
          <w:p w14:paraId="2BCABF10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4" w:type="dxa"/>
          </w:tcPr>
          <w:p w14:paraId="1C1094F1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32EAA02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14:paraId="703CDB00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</w:tcPr>
          <w:p w14:paraId="69AA8BC1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EC05596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4CEA82D" w14:textId="77777777" w:rsidR="00112C39" w:rsidRDefault="00112C39" w:rsidP="00112C39"/>
    <w:p w14:paraId="3716C161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EB3545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7F0589F7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>1 = Sangat tidak kompeten</w:t>
      </w:r>
    </w:p>
    <w:p w14:paraId="128ABFDF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>2 = Tidak kompeten</w:t>
      </w:r>
    </w:p>
    <w:p w14:paraId="6FEF7A4B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>3 = Cukup</w:t>
      </w:r>
    </w:p>
    <w:p w14:paraId="5133767F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>4 = Kompeten</w:t>
      </w:r>
    </w:p>
    <w:p w14:paraId="3E55CBAA" w14:textId="77777777" w:rsidR="00112C39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27617D18" w14:textId="008B7656" w:rsidR="00112C39" w:rsidRDefault="00112C39">
      <w:r>
        <w:br w:type="page"/>
      </w:r>
    </w:p>
    <w:p w14:paraId="2E8BFA8D" w14:textId="77777777" w:rsidR="00112C39" w:rsidRPr="00D40BC4" w:rsidRDefault="00112C39" w:rsidP="00112C39">
      <w:pPr>
        <w:pStyle w:val="Caption"/>
        <w:keepNext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>FORM PENILAIAN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MGR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 w:val="0"/>
          <w:sz w:val="24"/>
          <w:szCs w:val="24"/>
        </w:rPr>
        <w:t>FRONT OFFICE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SECTION WEEK I</w:t>
      </w:r>
    </w:p>
    <w:p w14:paraId="4B17C108" w14:textId="53A3AB01" w:rsidR="00112C39" w:rsidRDefault="00112C39" w:rsidP="00112C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7EB2"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z w:val="24"/>
          <w:szCs w:val="24"/>
        </w:rPr>
        <w:t>LASA</w:t>
      </w:r>
      <w:r w:rsidRPr="00337E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37EB2">
        <w:rPr>
          <w:rFonts w:ascii="Times New Roman" w:hAnsi="Times New Roman" w:cs="Times New Roman"/>
          <w:sz w:val="24"/>
          <w:szCs w:val="24"/>
        </w:rPr>
        <w:t xml:space="preserve"> FEB 2025</w:t>
      </w:r>
    </w:p>
    <w:p w14:paraId="69553E3C" w14:textId="77777777" w:rsidR="00112C39" w:rsidRPr="00337EB2" w:rsidRDefault="00112C39" w:rsidP="00112C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540"/>
        <w:gridCol w:w="3424"/>
        <w:gridCol w:w="2410"/>
        <w:gridCol w:w="2288"/>
        <w:gridCol w:w="2390"/>
        <w:gridCol w:w="2410"/>
      </w:tblGrid>
      <w:tr w:rsidR="00112C39" w14:paraId="6B18299E" w14:textId="77777777" w:rsidTr="008A12F0">
        <w:trPr>
          <w:trHeight w:val="783"/>
        </w:trPr>
        <w:tc>
          <w:tcPr>
            <w:tcW w:w="540" w:type="dxa"/>
            <w:shd w:val="clear" w:color="auto" w:fill="A8D08D" w:themeFill="accent6" w:themeFillTint="99"/>
            <w:vAlign w:val="center"/>
          </w:tcPr>
          <w:p w14:paraId="064182BB" w14:textId="77777777" w:rsidR="00112C39" w:rsidRPr="00760CAD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3424" w:type="dxa"/>
            <w:shd w:val="clear" w:color="auto" w:fill="A8D08D" w:themeFill="accent6" w:themeFillTint="99"/>
            <w:vAlign w:val="center"/>
          </w:tcPr>
          <w:p w14:paraId="1A40E7DF" w14:textId="77777777" w:rsidR="00112C39" w:rsidRPr="00760CAD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Nama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470C28BC" w14:textId="1C72C52D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0E41">
              <w:rPr>
                <w:rFonts w:ascii="Times New Roman" w:hAnsi="Times New Roman" w:cs="Times New Roman"/>
              </w:rPr>
              <w:t>Kemampuan</w:t>
            </w:r>
            <w:proofErr w:type="spellEnd"/>
            <w:r w:rsidRPr="00480E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mengimplementasi</w:t>
            </w:r>
            <w:proofErr w:type="spellEnd"/>
            <w:r w:rsidRPr="00480E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FO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standart</w:t>
            </w:r>
            <w:proofErr w:type="spellEnd"/>
          </w:p>
        </w:tc>
        <w:tc>
          <w:tcPr>
            <w:tcW w:w="2288" w:type="dxa"/>
            <w:shd w:val="clear" w:color="auto" w:fill="A8D08D" w:themeFill="accent6" w:themeFillTint="99"/>
            <w:vAlign w:val="center"/>
          </w:tcPr>
          <w:p w14:paraId="38837C27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leadership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pengawasan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tim</w:t>
            </w:r>
            <w:proofErr w:type="spellEnd"/>
          </w:p>
        </w:tc>
        <w:tc>
          <w:tcPr>
            <w:tcW w:w="2390" w:type="dxa"/>
            <w:shd w:val="clear" w:color="auto" w:fill="A8D08D" w:themeFill="accent6" w:themeFillTint="99"/>
            <w:vAlign w:val="center"/>
          </w:tcPr>
          <w:p w14:paraId="273EC56D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komunikasi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dengan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craft, </w:t>
            </w:r>
            <w:proofErr w:type="spellStart"/>
            <w:r w:rsidRPr="000A1D50">
              <w:rPr>
                <w:rFonts w:ascii="Times New Roman" w:hAnsi="Times New Roman" w:cs="Times New Roman"/>
              </w:rPr>
              <w:t>spv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antar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section 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2E28B799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0485">
              <w:rPr>
                <w:rFonts w:ascii="Times New Roman" w:hAnsi="Times New Roman" w:cs="Times New Roman"/>
              </w:rPr>
              <w:t>Kemampuan</w:t>
            </w:r>
            <w:proofErr w:type="spellEnd"/>
            <w:r w:rsidRPr="00C104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0485">
              <w:rPr>
                <w:rFonts w:ascii="Times New Roman" w:hAnsi="Times New Roman" w:cs="Times New Roman"/>
              </w:rPr>
              <w:t>evaluasi</w:t>
            </w:r>
            <w:proofErr w:type="spellEnd"/>
            <w:r w:rsidRPr="00C104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0485">
              <w:rPr>
                <w:rFonts w:ascii="Times New Roman" w:hAnsi="Times New Roman" w:cs="Times New Roman"/>
              </w:rPr>
              <w:t>kinerja</w:t>
            </w:r>
            <w:proofErr w:type="spellEnd"/>
            <w:r w:rsidRPr="00C10485">
              <w:rPr>
                <w:rFonts w:ascii="Times New Roman" w:hAnsi="Times New Roman" w:cs="Times New Roman"/>
              </w:rPr>
              <w:t xml:space="preserve"> staff</w:t>
            </w:r>
          </w:p>
        </w:tc>
      </w:tr>
      <w:tr w:rsidR="00112C39" w14:paraId="4AD50B84" w14:textId="77777777" w:rsidTr="008A12F0">
        <w:trPr>
          <w:trHeight w:val="470"/>
        </w:trPr>
        <w:tc>
          <w:tcPr>
            <w:tcW w:w="540" w:type="dxa"/>
          </w:tcPr>
          <w:p w14:paraId="190185B7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4" w:type="dxa"/>
          </w:tcPr>
          <w:p w14:paraId="6A7385EF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 xml:space="preserve">Devita </w:t>
            </w:r>
            <w:proofErr w:type="spellStart"/>
            <w:r w:rsidRPr="00CB7169">
              <w:rPr>
                <w:rFonts w:ascii="Times New Roman" w:hAnsi="Times New Roman" w:cs="Times New Roman"/>
              </w:rPr>
              <w:t>Anggriyani</w:t>
            </w:r>
            <w:proofErr w:type="spellEnd"/>
          </w:p>
        </w:tc>
        <w:tc>
          <w:tcPr>
            <w:tcW w:w="2410" w:type="dxa"/>
          </w:tcPr>
          <w:p w14:paraId="6CE61476" w14:textId="6E279FF6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88" w:type="dxa"/>
          </w:tcPr>
          <w:p w14:paraId="51ABEF9F" w14:textId="01308AFF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0" w:type="dxa"/>
          </w:tcPr>
          <w:p w14:paraId="4C14913C" w14:textId="3E50F808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14:paraId="4C1488E8" w14:textId="434828DE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2C39" w14:paraId="5D35E17C" w14:textId="77777777" w:rsidTr="008A12F0">
        <w:trPr>
          <w:trHeight w:val="470"/>
        </w:trPr>
        <w:tc>
          <w:tcPr>
            <w:tcW w:w="540" w:type="dxa"/>
          </w:tcPr>
          <w:p w14:paraId="6A279B9F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4" w:type="dxa"/>
          </w:tcPr>
          <w:p w14:paraId="0C8A0658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Esther Stephanie</w:t>
            </w:r>
          </w:p>
        </w:tc>
        <w:tc>
          <w:tcPr>
            <w:tcW w:w="2410" w:type="dxa"/>
          </w:tcPr>
          <w:p w14:paraId="262220CF" w14:textId="4254A969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8" w:type="dxa"/>
          </w:tcPr>
          <w:p w14:paraId="06515994" w14:textId="44F3F60A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79E634F7" w14:textId="5E32AFC1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14:paraId="0F8ADC66" w14:textId="598D5BF3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2849E15D" w14:textId="77777777" w:rsidTr="008A12F0">
        <w:trPr>
          <w:trHeight w:val="470"/>
        </w:trPr>
        <w:tc>
          <w:tcPr>
            <w:tcW w:w="540" w:type="dxa"/>
          </w:tcPr>
          <w:p w14:paraId="7718473B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4" w:type="dxa"/>
          </w:tcPr>
          <w:p w14:paraId="7971A5EE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Damaria S</w:t>
            </w:r>
          </w:p>
        </w:tc>
        <w:tc>
          <w:tcPr>
            <w:tcW w:w="2410" w:type="dxa"/>
          </w:tcPr>
          <w:p w14:paraId="17F79346" w14:textId="1F0D5524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0FD9A8FE" w14:textId="5D881414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2C34D378" w14:textId="1D25C0AA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01A1691B" w14:textId="4877207A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781916B9" w14:textId="77777777" w:rsidTr="008A12F0">
        <w:trPr>
          <w:trHeight w:val="470"/>
        </w:trPr>
        <w:tc>
          <w:tcPr>
            <w:tcW w:w="540" w:type="dxa"/>
          </w:tcPr>
          <w:p w14:paraId="35577B3D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4" w:type="dxa"/>
          </w:tcPr>
          <w:p w14:paraId="781F98F4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Ziqra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Putra Ilham</w:t>
            </w:r>
          </w:p>
        </w:tc>
        <w:tc>
          <w:tcPr>
            <w:tcW w:w="2410" w:type="dxa"/>
          </w:tcPr>
          <w:p w14:paraId="6F3BBD44" w14:textId="4C5CF327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61D8BC3B" w14:textId="24E8FE41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52BA1E3E" w14:textId="196ECA59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14:paraId="4926FF33" w14:textId="4A557DCA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163AD868" w14:textId="77777777" w:rsidTr="008A12F0">
        <w:trPr>
          <w:trHeight w:val="470"/>
        </w:trPr>
        <w:tc>
          <w:tcPr>
            <w:tcW w:w="540" w:type="dxa"/>
          </w:tcPr>
          <w:p w14:paraId="7589B72E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4" w:type="dxa"/>
          </w:tcPr>
          <w:p w14:paraId="3F456934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Romi Rafael Hia</w:t>
            </w:r>
          </w:p>
        </w:tc>
        <w:tc>
          <w:tcPr>
            <w:tcW w:w="2410" w:type="dxa"/>
          </w:tcPr>
          <w:p w14:paraId="64E1D5B7" w14:textId="4CC796D5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46D0C7EA" w14:textId="2FC1E488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52922E34" w14:textId="3C6903EF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4D0364B2" w14:textId="23C8A917" w:rsidR="00112C39" w:rsidRPr="000A1D50" w:rsidRDefault="00E22A8E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09FAFF25" w14:textId="77777777" w:rsidTr="008A12F0">
        <w:trPr>
          <w:trHeight w:val="470"/>
        </w:trPr>
        <w:tc>
          <w:tcPr>
            <w:tcW w:w="540" w:type="dxa"/>
          </w:tcPr>
          <w:p w14:paraId="6A8CDC27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4" w:type="dxa"/>
          </w:tcPr>
          <w:p w14:paraId="38E6C439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08028272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14:paraId="63530AAE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</w:tcPr>
          <w:p w14:paraId="03CDA90E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03DB2A86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2C39" w14:paraId="165E3607" w14:textId="77777777" w:rsidTr="008A12F0">
        <w:trPr>
          <w:trHeight w:val="470"/>
        </w:trPr>
        <w:tc>
          <w:tcPr>
            <w:tcW w:w="540" w:type="dxa"/>
          </w:tcPr>
          <w:p w14:paraId="7D1AE536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4" w:type="dxa"/>
          </w:tcPr>
          <w:p w14:paraId="0BD8405B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0229A0BB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14:paraId="1207C5DB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</w:tcPr>
          <w:p w14:paraId="4F3E2492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1E0DE6DC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74B758C" w14:textId="77777777" w:rsidR="00112C39" w:rsidRDefault="00112C39" w:rsidP="00112C39"/>
    <w:p w14:paraId="64E94EE1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EB3545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6583F177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>1 = Sangat tidak kompeten</w:t>
      </w:r>
    </w:p>
    <w:p w14:paraId="11D3595F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>2 = Tidak kompeten</w:t>
      </w:r>
    </w:p>
    <w:p w14:paraId="74183DA4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>3 = Cukup</w:t>
      </w:r>
    </w:p>
    <w:p w14:paraId="6101BC41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>4 = Kompeten</w:t>
      </w:r>
    </w:p>
    <w:p w14:paraId="1A9FF73C" w14:textId="77777777" w:rsidR="00112C39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05DC88AD" w14:textId="77777777" w:rsidR="00112C39" w:rsidRDefault="00112C39" w:rsidP="00112C39"/>
    <w:p w14:paraId="72F27B09" w14:textId="77777777" w:rsidR="00112C39" w:rsidRDefault="00112C39" w:rsidP="00112C39"/>
    <w:p w14:paraId="339D2611" w14:textId="77777777" w:rsidR="00112C39" w:rsidRPr="00D40BC4" w:rsidRDefault="00112C39" w:rsidP="00112C39">
      <w:pPr>
        <w:pStyle w:val="Caption"/>
        <w:keepNext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>FORM PENILAIAN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MGR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 w:val="0"/>
          <w:sz w:val="24"/>
          <w:szCs w:val="24"/>
        </w:rPr>
        <w:t>FRONT OFFICE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SECTION WEEK I</w:t>
      </w:r>
    </w:p>
    <w:p w14:paraId="2ECA2DDF" w14:textId="3437017A" w:rsidR="00112C39" w:rsidRDefault="00112C39" w:rsidP="00112C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RABU</w:t>
      </w:r>
      <w:r w:rsidRPr="00337E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37EB2">
        <w:rPr>
          <w:rFonts w:ascii="Times New Roman" w:hAnsi="Times New Roman" w:cs="Times New Roman"/>
          <w:sz w:val="24"/>
          <w:szCs w:val="24"/>
        </w:rPr>
        <w:t xml:space="preserve"> FEB 2025</w:t>
      </w:r>
    </w:p>
    <w:p w14:paraId="1D4E99BB" w14:textId="77777777" w:rsidR="00112C39" w:rsidRPr="00337EB2" w:rsidRDefault="00112C39" w:rsidP="00112C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540"/>
        <w:gridCol w:w="3424"/>
        <w:gridCol w:w="2410"/>
        <w:gridCol w:w="2288"/>
        <w:gridCol w:w="2390"/>
        <w:gridCol w:w="2410"/>
      </w:tblGrid>
      <w:tr w:rsidR="00112C39" w14:paraId="2489C20A" w14:textId="77777777" w:rsidTr="008A12F0">
        <w:trPr>
          <w:trHeight w:val="783"/>
        </w:trPr>
        <w:tc>
          <w:tcPr>
            <w:tcW w:w="540" w:type="dxa"/>
            <w:shd w:val="clear" w:color="auto" w:fill="A8D08D" w:themeFill="accent6" w:themeFillTint="99"/>
            <w:vAlign w:val="center"/>
          </w:tcPr>
          <w:p w14:paraId="6B6C6CFA" w14:textId="77777777" w:rsidR="00112C39" w:rsidRPr="00760CAD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3424" w:type="dxa"/>
            <w:shd w:val="clear" w:color="auto" w:fill="A8D08D" w:themeFill="accent6" w:themeFillTint="99"/>
            <w:vAlign w:val="center"/>
          </w:tcPr>
          <w:p w14:paraId="399DAF0D" w14:textId="77777777" w:rsidR="00112C39" w:rsidRPr="00760CAD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Nama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715165DA" w14:textId="0929B8A6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0E41">
              <w:rPr>
                <w:rFonts w:ascii="Times New Roman" w:hAnsi="Times New Roman" w:cs="Times New Roman"/>
              </w:rPr>
              <w:t>Kemampuan</w:t>
            </w:r>
            <w:proofErr w:type="spellEnd"/>
            <w:r w:rsidRPr="00480E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pelatihan</w:t>
            </w:r>
            <w:proofErr w:type="spellEnd"/>
            <w:r w:rsidRPr="00480E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88" w:type="dxa"/>
            <w:shd w:val="clear" w:color="auto" w:fill="A8D08D" w:themeFill="accent6" w:themeFillTint="99"/>
            <w:vAlign w:val="center"/>
          </w:tcPr>
          <w:p w14:paraId="5ABD5E1F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leadership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pengawasan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tim</w:t>
            </w:r>
            <w:proofErr w:type="spellEnd"/>
          </w:p>
        </w:tc>
        <w:tc>
          <w:tcPr>
            <w:tcW w:w="2390" w:type="dxa"/>
            <w:shd w:val="clear" w:color="auto" w:fill="A8D08D" w:themeFill="accent6" w:themeFillTint="99"/>
            <w:vAlign w:val="center"/>
          </w:tcPr>
          <w:p w14:paraId="2DD0A3E7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komunikasi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dengan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craft, </w:t>
            </w:r>
            <w:proofErr w:type="spellStart"/>
            <w:r w:rsidRPr="000A1D50">
              <w:rPr>
                <w:rFonts w:ascii="Times New Roman" w:hAnsi="Times New Roman" w:cs="Times New Roman"/>
              </w:rPr>
              <w:t>spv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antar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section 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382CAA30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0485">
              <w:rPr>
                <w:rFonts w:ascii="Times New Roman" w:hAnsi="Times New Roman" w:cs="Times New Roman"/>
              </w:rPr>
              <w:t>Kemampuan</w:t>
            </w:r>
            <w:proofErr w:type="spellEnd"/>
            <w:r w:rsidRPr="00C104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0485">
              <w:rPr>
                <w:rFonts w:ascii="Times New Roman" w:hAnsi="Times New Roman" w:cs="Times New Roman"/>
              </w:rPr>
              <w:t>evaluasi</w:t>
            </w:r>
            <w:proofErr w:type="spellEnd"/>
            <w:r w:rsidRPr="00C104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0485">
              <w:rPr>
                <w:rFonts w:ascii="Times New Roman" w:hAnsi="Times New Roman" w:cs="Times New Roman"/>
              </w:rPr>
              <w:t>kinerja</w:t>
            </w:r>
            <w:proofErr w:type="spellEnd"/>
            <w:r w:rsidRPr="00C10485">
              <w:rPr>
                <w:rFonts w:ascii="Times New Roman" w:hAnsi="Times New Roman" w:cs="Times New Roman"/>
              </w:rPr>
              <w:t xml:space="preserve"> staff</w:t>
            </w:r>
          </w:p>
        </w:tc>
      </w:tr>
      <w:tr w:rsidR="00112C39" w14:paraId="66E79AC3" w14:textId="77777777" w:rsidTr="008A12F0">
        <w:trPr>
          <w:trHeight w:val="470"/>
        </w:trPr>
        <w:tc>
          <w:tcPr>
            <w:tcW w:w="540" w:type="dxa"/>
          </w:tcPr>
          <w:p w14:paraId="53E5C1DD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4" w:type="dxa"/>
          </w:tcPr>
          <w:p w14:paraId="304B1906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 xml:space="preserve">Devita </w:t>
            </w:r>
            <w:proofErr w:type="spellStart"/>
            <w:r w:rsidRPr="00CB7169">
              <w:rPr>
                <w:rFonts w:ascii="Times New Roman" w:hAnsi="Times New Roman" w:cs="Times New Roman"/>
              </w:rPr>
              <w:t>Anggriyani</w:t>
            </w:r>
            <w:proofErr w:type="spellEnd"/>
          </w:p>
        </w:tc>
        <w:tc>
          <w:tcPr>
            <w:tcW w:w="2410" w:type="dxa"/>
          </w:tcPr>
          <w:p w14:paraId="4C0BB792" w14:textId="037E77F0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88" w:type="dxa"/>
          </w:tcPr>
          <w:p w14:paraId="788E454F" w14:textId="35802384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0505EFC6" w14:textId="426C4C21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4FCC2D03" w14:textId="2655A9E6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2F51F4FA" w14:textId="77777777" w:rsidTr="008A12F0">
        <w:trPr>
          <w:trHeight w:val="470"/>
        </w:trPr>
        <w:tc>
          <w:tcPr>
            <w:tcW w:w="540" w:type="dxa"/>
          </w:tcPr>
          <w:p w14:paraId="5E292067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4" w:type="dxa"/>
          </w:tcPr>
          <w:p w14:paraId="6ACCE908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Esther Stephanie</w:t>
            </w:r>
          </w:p>
        </w:tc>
        <w:tc>
          <w:tcPr>
            <w:tcW w:w="2410" w:type="dxa"/>
          </w:tcPr>
          <w:p w14:paraId="5214BB09" w14:textId="25CBDD6C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00582E1A" w14:textId="7DD02749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51ED4927" w14:textId="4FB170AB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171C2F5E" w14:textId="3F63ABAE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46E4EBAA" w14:textId="77777777" w:rsidTr="008A12F0">
        <w:trPr>
          <w:trHeight w:val="470"/>
        </w:trPr>
        <w:tc>
          <w:tcPr>
            <w:tcW w:w="540" w:type="dxa"/>
          </w:tcPr>
          <w:p w14:paraId="762FEDC3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4" w:type="dxa"/>
          </w:tcPr>
          <w:p w14:paraId="27C154F7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Damaria S</w:t>
            </w:r>
          </w:p>
        </w:tc>
        <w:tc>
          <w:tcPr>
            <w:tcW w:w="2410" w:type="dxa"/>
          </w:tcPr>
          <w:p w14:paraId="3EE55CC6" w14:textId="18FA4AA9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88" w:type="dxa"/>
          </w:tcPr>
          <w:p w14:paraId="0024F7FE" w14:textId="3BBDDCE6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254A7982" w14:textId="653C326D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3524267A" w14:textId="6DBE04DB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5EA81762" w14:textId="77777777" w:rsidTr="008A12F0">
        <w:trPr>
          <w:trHeight w:val="470"/>
        </w:trPr>
        <w:tc>
          <w:tcPr>
            <w:tcW w:w="540" w:type="dxa"/>
          </w:tcPr>
          <w:p w14:paraId="5731AE53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4" w:type="dxa"/>
          </w:tcPr>
          <w:p w14:paraId="27F990A1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Ziqra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Putra Ilham</w:t>
            </w:r>
          </w:p>
        </w:tc>
        <w:tc>
          <w:tcPr>
            <w:tcW w:w="2410" w:type="dxa"/>
          </w:tcPr>
          <w:p w14:paraId="2C2E283D" w14:textId="550EE160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01CA6509" w14:textId="19C1D2BA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4C92B893" w14:textId="5167656D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33BFC2FC" w14:textId="2DCD2CD0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10155CC5" w14:textId="77777777" w:rsidTr="008A12F0">
        <w:trPr>
          <w:trHeight w:val="470"/>
        </w:trPr>
        <w:tc>
          <w:tcPr>
            <w:tcW w:w="540" w:type="dxa"/>
          </w:tcPr>
          <w:p w14:paraId="719602A2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4" w:type="dxa"/>
          </w:tcPr>
          <w:p w14:paraId="22F0009B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Romi Rafael Hia</w:t>
            </w:r>
          </w:p>
        </w:tc>
        <w:tc>
          <w:tcPr>
            <w:tcW w:w="2410" w:type="dxa"/>
          </w:tcPr>
          <w:p w14:paraId="6C54089B" w14:textId="36E9119E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88" w:type="dxa"/>
          </w:tcPr>
          <w:p w14:paraId="6EDB1B64" w14:textId="3536FE2D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66B6B98C" w14:textId="32139B3B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0AF91132" w14:textId="333CE6BA" w:rsidR="00112C39" w:rsidRPr="000A1D50" w:rsidRDefault="005875E6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055DA9C9" w14:textId="77777777" w:rsidTr="008A12F0">
        <w:trPr>
          <w:trHeight w:val="470"/>
        </w:trPr>
        <w:tc>
          <w:tcPr>
            <w:tcW w:w="540" w:type="dxa"/>
          </w:tcPr>
          <w:p w14:paraId="1E94AE7C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4" w:type="dxa"/>
          </w:tcPr>
          <w:p w14:paraId="48F6985F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37405FBC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14:paraId="3BA5865D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</w:tcPr>
          <w:p w14:paraId="58207A2C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70FBC266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2C39" w14:paraId="446754DB" w14:textId="77777777" w:rsidTr="008A12F0">
        <w:trPr>
          <w:trHeight w:val="470"/>
        </w:trPr>
        <w:tc>
          <w:tcPr>
            <w:tcW w:w="540" w:type="dxa"/>
          </w:tcPr>
          <w:p w14:paraId="754738B1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4" w:type="dxa"/>
          </w:tcPr>
          <w:p w14:paraId="4856D2BD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5DF80FD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14:paraId="2A644C11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</w:tcPr>
          <w:p w14:paraId="64C70011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15A687D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B2F4068" w14:textId="77777777" w:rsidR="00112C39" w:rsidRDefault="00112C39" w:rsidP="00112C39"/>
    <w:p w14:paraId="6EC6B05E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EB3545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5768F724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>1 = Sangat tidak kompeten</w:t>
      </w:r>
    </w:p>
    <w:p w14:paraId="70DDF69E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>2 = Tidak kompeten</w:t>
      </w:r>
    </w:p>
    <w:p w14:paraId="0E4B03BD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>3 = Cukup</w:t>
      </w:r>
    </w:p>
    <w:p w14:paraId="6EDB1258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>4 = Kompeten</w:t>
      </w:r>
    </w:p>
    <w:p w14:paraId="655BAC02" w14:textId="77777777" w:rsidR="00112C39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08E2B441" w14:textId="77777777" w:rsidR="00112C39" w:rsidRDefault="00112C39" w:rsidP="00112C39"/>
    <w:p w14:paraId="164D6EB7" w14:textId="77777777" w:rsidR="00112C39" w:rsidRDefault="00112C39" w:rsidP="00112C39"/>
    <w:p w14:paraId="209D5C6C" w14:textId="77777777" w:rsidR="00112C39" w:rsidRPr="00D40BC4" w:rsidRDefault="00112C39" w:rsidP="00112C39">
      <w:pPr>
        <w:pStyle w:val="Caption"/>
        <w:keepNext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>FORM PENILAIAN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MGR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 w:val="0"/>
          <w:sz w:val="24"/>
          <w:szCs w:val="24"/>
        </w:rPr>
        <w:t>FRONT OFFICE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SECTION WEEK I</w:t>
      </w:r>
    </w:p>
    <w:p w14:paraId="4FEF63D7" w14:textId="3CC2111E" w:rsidR="00112C39" w:rsidRDefault="0092013A" w:rsidP="00112C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KAMIS</w:t>
      </w:r>
      <w:r w:rsidR="00112C39" w:rsidRPr="00337E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5</w:t>
      </w:r>
      <w:r w:rsidR="00112C39" w:rsidRPr="00337EB2">
        <w:rPr>
          <w:rFonts w:ascii="Times New Roman" w:hAnsi="Times New Roman" w:cs="Times New Roman"/>
          <w:sz w:val="24"/>
          <w:szCs w:val="24"/>
        </w:rPr>
        <w:t xml:space="preserve"> FEB 2025</w:t>
      </w:r>
    </w:p>
    <w:p w14:paraId="2DD60952" w14:textId="77777777" w:rsidR="00112C39" w:rsidRPr="00337EB2" w:rsidRDefault="00112C39" w:rsidP="00112C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540"/>
        <w:gridCol w:w="3424"/>
        <w:gridCol w:w="2410"/>
        <w:gridCol w:w="2288"/>
        <w:gridCol w:w="2390"/>
        <w:gridCol w:w="2410"/>
      </w:tblGrid>
      <w:tr w:rsidR="00112C39" w14:paraId="5B8FF805" w14:textId="77777777" w:rsidTr="008A12F0">
        <w:trPr>
          <w:trHeight w:val="783"/>
        </w:trPr>
        <w:tc>
          <w:tcPr>
            <w:tcW w:w="540" w:type="dxa"/>
            <w:shd w:val="clear" w:color="auto" w:fill="A8D08D" w:themeFill="accent6" w:themeFillTint="99"/>
            <w:vAlign w:val="center"/>
          </w:tcPr>
          <w:p w14:paraId="07305CF1" w14:textId="77777777" w:rsidR="00112C39" w:rsidRPr="00760CAD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3424" w:type="dxa"/>
            <w:shd w:val="clear" w:color="auto" w:fill="A8D08D" w:themeFill="accent6" w:themeFillTint="99"/>
            <w:vAlign w:val="center"/>
          </w:tcPr>
          <w:p w14:paraId="656A4E55" w14:textId="77777777" w:rsidR="00112C39" w:rsidRPr="00760CAD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Nama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3A4C0957" w14:textId="39330E5F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0E41">
              <w:rPr>
                <w:rFonts w:ascii="Times New Roman" w:hAnsi="Times New Roman" w:cs="Times New Roman"/>
              </w:rPr>
              <w:t>Kemampuan</w:t>
            </w:r>
            <w:proofErr w:type="spellEnd"/>
            <w:r w:rsidRPr="00480E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hotel si</w:t>
            </w:r>
            <w:r w:rsidR="0092013A">
              <w:rPr>
                <w:rFonts w:ascii="Times New Roman" w:hAnsi="Times New Roman" w:cs="Times New Roman"/>
              </w:rPr>
              <w:t>mu</w:t>
            </w:r>
            <w:r>
              <w:rPr>
                <w:rFonts w:ascii="Times New Roman" w:hAnsi="Times New Roman" w:cs="Times New Roman"/>
              </w:rPr>
              <w:t>lation</w:t>
            </w:r>
            <w:r w:rsidRPr="00480E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88" w:type="dxa"/>
            <w:shd w:val="clear" w:color="auto" w:fill="A8D08D" w:themeFill="accent6" w:themeFillTint="99"/>
            <w:vAlign w:val="center"/>
          </w:tcPr>
          <w:p w14:paraId="120F2F1E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leadership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pengawasan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tim</w:t>
            </w:r>
            <w:proofErr w:type="spellEnd"/>
          </w:p>
        </w:tc>
        <w:tc>
          <w:tcPr>
            <w:tcW w:w="2390" w:type="dxa"/>
            <w:shd w:val="clear" w:color="auto" w:fill="A8D08D" w:themeFill="accent6" w:themeFillTint="99"/>
            <w:vAlign w:val="center"/>
          </w:tcPr>
          <w:p w14:paraId="6B8F4393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komunikasi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dengan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craft, </w:t>
            </w:r>
            <w:proofErr w:type="spellStart"/>
            <w:r w:rsidRPr="000A1D50">
              <w:rPr>
                <w:rFonts w:ascii="Times New Roman" w:hAnsi="Times New Roman" w:cs="Times New Roman"/>
              </w:rPr>
              <w:t>spv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antar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section 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722048A6" w14:textId="1A0A7559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0485">
              <w:rPr>
                <w:rFonts w:ascii="Times New Roman" w:hAnsi="Times New Roman" w:cs="Times New Roman"/>
              </w:rPr>
              <w:t>Kemampuan</w:t>
            </w:r>
            <w:proofErr w:type="spellEnd"/>
            <w:r w:rsidRPr="00C104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0485">
              <w:rPr>
                <w:rFonts w:ascii="Times New Roman" w:hAnsi="Times New Roman" w:cs="Times New Roman"/>
              </w:rPr>
              <w:t>evaluasi</w:t>
            </w:r>
            <w:proofErr w:type="spellEnd"/>
            <w:r w:rsidRPr="00C104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0485">
              <w:rPr>
                <w:rFonts w:ascii="Times New Roman" w:hAnsi="Times New Roman" w:cs="Times New Roman"/>
              </w:rPr>
              <w:t>kinerja</w:t>
            </w:r>
            <w:proofErr w:type="spellEnd"/>
            <w:r w:rsidRPr="00C10485">
              <w:rPr>
                <w:rFonts w:ascii="Times New Roman" w:hAnsi="Times New Roman" w:cs="Times New Roman"/>
              </w:rPr>
              <w:t xml:space="preserve"> staff</w:t>
            </w:r>
          </w:p>
        </w:tc>
      </w:tr>
      <w:tr w:rsidR="00112C39" w14:paraId="5BFD2324" w14:textId="77777777" w:rsidTr="008A12F0">
        <w:trPr>
          <w:trHeight w:val="470"/>
        </w:trPr>
        <w:tc>
          <w:tcPr>
            <w:tcW w:w="540" w:type="dxa"/>
          </w:tcPr>
          <w:p w14:paraId="3D2AD16D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4" w:type="dxa"/>
          </w:tcPr>
          <w:p w14:paraId="2EB114DF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 xml:space="preserve">Devita </w:t>
            </w:r>
            <w:proofErr w:type="spellStart"/>
            <w:r w:rsidRPr="00CB7169">
              <w:rPr>
                <w:rFonts w:ascii="Times New Roman" w:hAnsi="Times New Roman" w:cs="Times New Roman"/>
              </w:rPr>
              <w:t>Anggriyani</w:t>
            </w:r>
            <w:proofErr w:type="spellEnd"/>
          </w:p>
        </w:tc>
        <w:tc>
          <w:tcPr>
            <w:tcW w:w="2410" w:type="dxa"/>
          </w:tcPr>
          <w:p w14:paraId="5A7A736C" w14:textId="23D544BA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26AAC9DB" w14:textId="0ADABE0B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010EA550" w14:textId="100188E0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29E89DDE" w14:textId="1A457CF8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6F97C63E" w14:textId="77777777" w:rsidTr="008A12F0">
        <w:trPr>
          <w:trHeight w:val="470"/>
        </w:trPr>
        <w:tc>
          <w:tcPr>
            <w:tcW w:w="540" w:type="dxa"/>
          </w:tcPr>
          <w:p w14:paraId="193A0B16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4" w:type="dxa"/>
          </w:tcPr>
          <w:p w14:paraId="62C81578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Esther Stephanie</w:t>
            </w:r>
          </w:p>
        </w:tc>
        <w:tc>
          <w:tcPr>
            <w:tcW w:w="2410" w:type="dxa"/>
          </w:tcPr>
          <w:p w14:paraId="30EC8B90" w14:textId="47BA4998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7DB2ED86" w14:textId="2239ACC7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544F2231" w14:textId="75909912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7ADF9D05" w14:textId="12B1BAB7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0D37FAE1" w14:textId="77777777" w:rsidTr="008A12F0">
        <w:trPr>
          <w:trHeight w:val="470"/>
        </w:trPr>
        <w:tc>
          <w:tcPr>
            <w:tcW w:w="540" w:type="dxa"/>
          </w:tcPr>
          <w:p w14:paraId="2C9D3B6D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4" w:type="dxa"/>
          </w:tcPr>
          <w:p w14:paraId="26FD84AA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Damaria S</w:t>
            </w:r>
          </w:p>
        </w:tc>
        <w:tc>
          <w:tcPr>
            <w:tcW w:w="2410" w:type="dxa"/>
          </w:tcPr>
          <w:p w14:paraId="66D72CD8" w14:textId="50A624A2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67E0586C" w14:textId="19A6181A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24AD0E0A" w14:textId="474D2F9D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1E005134" w14:textId="17BB978D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1FD55134" w14:textId="77777777" w:rsidTr="008A12F0">
        <w:trPr>
          <w:trHeight w:val="470"/>
        </w:trPr>
        <w:tc>
          <w:tcPr>
            <w:tcW w:w="540" w:type="dxa"/>
          </w:tcPr>
          <w:p w14:paraId="37A04C0D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4" w:type="dxa"/>
          </w:tcPr>
          <w:p w14:paraId="1B925F0C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Ziqra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Putra Ilham</w:t>
            </w:r>
          </w:p>
        </w:tc>
        <w:tc>
          <w:tcPr>
            <w:tcW w:w="2410" w:type="dxa"/>
          </w:tcPr>
          <w:p w14:paraId="59551E68" w14:textId="10D84195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317C6DD3" w14:textId="13F74DB4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0D8DFCAA" w14:textId="77287F69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1B22C467" w14:textId="4206BE34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24D16F40" w14:textId="77777777" w:rsidTr="008A12F0">
        <w:trPr>
          <w:trHeight w:val="470"/>
        </w:trPr>
        <w:tc>
          <w:tcPr>
            <w:tcW w:w="540" w:type="dxa"/>
          </w:tcPr>
          <w:p w14:paraId="5598EAB1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4" w:type="dxa"/>
          </w:tcPr>
          <w:p w14:paraId="667067FB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Romi Rafael Hia</w:t>
            </w:r>
          </w:p>
        </w:tc>
        <w:tc>
          <w:tcPr>
            <w:tcW w:w="2410" w:type="dxa"/>
          </w:tcPr>
          <w:p w14:paraId="015206AB" w14:textId="5358A5BA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42D6729D" w14:textId="116CA4F8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37F7B61F" w14:textId="67ACD621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35129456" w14:textId="6C9F9AE9" w:rsidR="00112C39" w:rsidRPr="000A1D50" w:rsidRDefault="00B60058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12C39" w14:paraId="24E27B6F" w14:textId="77777777" w:rsidTr="008A12F0">
        <w:trPr>
          <w:trHeight w:val="470"/>
        </w:trPr>
        <w:tc>
          <w:tcPr>
            <w:tcW w:w="540" w:type="dxa"/>
          </w:tcPr>
          <w:p w14:paraId="11A5B315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4" w:type="dxa"/>
          </w:tcPr>
          <w:p w14:paraId="1CD3F563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0A7998C1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14:paraId="75E5EA05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</w:tcPr>
          <w:p w14:paraId="104FADB7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5BC80E89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2C39" w14:paraId="018C9449" w14:textId="77777777" w:rsidTr="008A12F0">
        <w:trPr>
          <w:trHeight w:val="470"/>
        </w:trPr>
        <w:tc>
          <w:tcPr>
            <w:tcW w:w="540" w:type="dxa"/>
          </w:tcPr>
          <w:p w14:paraId="1FA606C0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4" w:type="dxa"/>
          </w:tcPr>
          <w:p w14:paraId="3F5DBAC8" w14:textId="77777777" w:rsidR="00112C39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09D36BFE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14:paraId="0EE2A0E1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</w:tcPr>
          <w:p w14:paraId="274294A8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04DBE5C" w14:textId="77777777" w:rsidR="00112C39" w:rsidRPr="000A1D50" w:rsidRDefault="00112C39" w:rsidP="008A12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921653A" w14:textId="77777777" w:rsidR="00112C39" w:rsidRDefault="00112C39" w:rsidP="00112C39"/>
    <w:p w14:paraId="61351818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EB3545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4CEA34A3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>1 = Sangat tidak kompeten</w:t>
      </w:r>
    </w:p>
    <w:p w14:paraId="4FF22030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>2 = Tidak kompeten</w:t>
      </w:r>
    </w:p>
    <w:p w14:paraId="16C9BC83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>3 = Cukup</w:t>
      </w:r>
    </w:p>
    <w:p w14:paraId="5451B6B8" w14:textId="77777777" w:rsidR="00112C39" w:rsidRPr="00EB3545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EB3545">
        <w:rPr>
          <w:rFonts w:ascii="Times New Roman" w:eastAsia="Times New Roman" w:hAnsi="Times New Roman" w:cs="Times New Roman"/>
          <w:color w:val="000000"/>
          <w:lang w:val="fi-FI"/>
        </w:rPr>
        <w:t>4 = Kompeten</w:t>
      </w:r>
    </w:p>
    <w:p w14:paraId="5DDB9579" w14:textId="77777777" w:rsidR="00112C39" w:rsidRDefault="00112C39" w:rsidP="00112C3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4C021A9F" w14:textId="77777777" w:rsidR="00112C39" w:rsidRDefault="00112C39" w:rsidP="00112C39"/>
    <w:p w14:paraId="01477CD0" w14:textId="77777777" w:rsidR="004176C4" w:rsidRDefault="004176C4"/>
    <w:sectPr w:rsidR="004176C4" w:rsidSect="00112C3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C39"/>
    <w:rsid w:val="00072748"/>
    <w:rsid w:val="00112C39"/>
    <w:rsid w:val="00154BC9"/>
    <w:rsid w:val="00353CFD"/>
    <w:rsid w:val="004176C4"/>
    <w:rsid w:val="004E052A"/>
    <w:rsid w:val="005875E6"/>
    <w:rsid w:val="006D6B01"/>
    <w:rsid w:val="008A37CD"/>
    <w:rsid w:val="008D1003"/>
    <w:rsid w:val="0092013A"/>
    <w:rsid w:val="00B60058"/>
    <w:rsid w:val="00BA0815"/>
    <w:rsid w:val="00E22A8E"/>
    <w:rsid w:val="00EB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6B888"/>
  <w15:chartTrackingRefBased/>
  <w15:docId w15:val="{47FE9435-2744-4E22-92B3-3DD2A43BB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C39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2C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ID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2C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ID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2C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I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2C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en-I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2C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en-I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2C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en-ID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2C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en-ID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2C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en-ID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2C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2C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2C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2C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2C3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2C3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2C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2C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2C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2C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2C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/>
    </w:rPr>
  </w:style>
  <w:style w:type="character" w:customStyle="1" w:styleId="TitleChar">
    <w:name w:val="Title Char"/>
    <w:basedOn w:val="DefaultParagraphFont"/>
    <w:link w:val="Title"/>
    <w:uiPriority w:val="10"/>
    <w:rsid w:val="00112C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2C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en-ID"/>
    </w:rPr>
  </w:style>
  <w:style w:type="character" w:customStyle="1" w:styleId="SubtitleChar">
    <w:name w:val="Subtitle Char"/>
    <w:basedOn w:val="DefaultParagraphFont"/>
    <w:link w:val="Subtitle"/>
    <w:uiPriority w:val="11"/>
    <w:rsid w:val="00112C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2C39"/>
    <w:pPr>
      <w:spacing w:before="160"/>
      <w:jc w:val="center"/>
    </w:pPr>
    <w:rPr>
      <w:i/>
      <w:iCs/>
      <w:color w:val="404040" w:themeColor="text1" w:themeTint="BF"/>
      <w:lang w:val="en-ID"/>
    </w:rPr>
  </w:style>
  <w:style w:type="character" w:customStyle="1" w:styleId="QuoteChar">
    <w:name w:val="Quote Char"/>
    <w:basedOn w:val="DefaultParagraphFont"/>
    <w:link w:val="Quote"/>
    <w:uiPriority w:val="29"/>
    <w:rsid w:val="00112C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2C39"/>
    <w:pPr>
      <w:ind w:left="720"/>
      <w:contextualSpacing/>
    </w:pPr>
    <w:rPr>
      <w:lang w:val="en-ID"/>
    </w:rPr>
  </w:style>
  <w:style w:type="character" w:styleId="IntenseEmphasis">
    <w:name w:val="Intense Emphasis"/>
    <w:basedOn w:val="DefaultParagraphFont"/>
    <w:uiPriority w:val="21"/>
    <w:qFormat/>
    <w:rsid w:val="00112C3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2C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I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2C3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2C39"/>
    <w:rPr>
      <w:b/>
      <w:bCs/>
      <w:smallCaps/>
      <w:color w:val="2F5496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112C3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112C3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0E8BA-301B-4E3E-ADB1-5AD7D2FAA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imeldazaryanti@outlook.com</dc:creator>
  <cp:keywords/>
  <dc:description/>
  <cp:lastModifiedBy>Yudha Wardani</cp:lastModifiedBy>
  <cp:revision>2</cp:revision>
  <dcterms:created xsi:type="dcterms:W3CDTF">2026-02-16T04:33:00Z</dcterms:created>
  <dcterms:modified xsi:type="dcterms:W3CDTF">2026-02-16T04:33:00Z</dcterms:modified>
</cp:coreProperties>
</file>